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0F227"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569A2E52" wp14:editId="73EFED42">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366BBDB"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7417370"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4F64FFA" w14:textId="77777777" w:rsidR="000668DE" w:rsidRPr="00360CF1" w:rsidRDefault="000668DE" w:rsidP="000668DE">
      <w:pPr>
        <w:rPr>
          <w:sz w:val="36"/>
          <w:szCs w:val="36"/>
        </w:rPr>
      </w:pPr>
    </w:p>
    <w:p w14:paraId="3866FDD1" w14:textId="77777777" w:rsidR="000668DE" w:rsidRPr="00360CF1" w:rsidRDefault="000668DE" w:rsidP="000668DE">
      <w:pPr>
        <w:pStyle w:val="1"/>
        <w:rPr>
          <w:szCs w:val="44"/>
        </w:rPr>
      </w:pPr>
      <w:r w:rsidRPr="00360CF1">
        <w:rPr>
          <w:szCs w:val="44"/>
        </w:rPr>
        <w:t>ПОСТАНОВЛЕНИЕ</w:t>
      </w:r>
    </w:p>
    <w:p w14:paraId="62240627"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735627B3" w14:textId="77777777">
        <w:tc>
          <w:tcPr>
            <w:tcW w:w="4952" w:type="dxa"/>
            <w:tcBorders>
              <w:top w:val="nil"/>
              <w:left w:val="nil"/>
              <w:bottom w:val="nil"/>
              <w:right w:val="nil"/>
            </w:tcBorders>
          </w:tcPr>
          <w:p w14:paraId="1B0CEE19" w14:textId="77777777" w:rsidR="000668DE" w:rsidRPr="00360CF1" w:rsidRDefault="000668DE" w:rsidP="004B6EA1">
            <w:r w:rsidRPr="00360CF1">
              <w:t xml:space="preserve">от </w:t>
            </w:r>
            <w:r w:rsidR="003721E6">
              <w:t>12.07.2021</w:t>
            </w:r>
          </w:p>
          <w:p w14:paraId="5A16E615" w14:textId="77777777" w:rsidR="000668DE" w:rsidRPr="00360CF1" w:rsidRDefault="000668DE" w:rsidP="004B6EA1">
            <w:pPr>
              <w:rPr>
                <w:sz w:val="10"/>
                <w:szCs w:val="10"/>
              </w:rPr>
            </w:pPr>
          </w:p>
          <w:p w14:paraId="3B85ABE4"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22011C3" w14:textId="77777777" w:rsidR="000668DE" w:rsidRPr="00360CF1" w:rsidRDefault="000668DE" w:rsidP="003721E6">
            <w:pPr>
              <w:tabs>
                <w:tab w:val="left" w:pos="3123"/>
                <w:tab w:val="left" w:pos="3270"/>
              </w:tabs>
              <w:jc w:val="right"/>
            </w:pPr>
            <w:r w:rsidRPr="00360CF1">
              <w:t xml:space="preserve">№ </w:t>
            </w:r>
            <w:r w:rsidR="003721E6">
              <w:t>1266</w:t>
            </w:r>
            <w:r w:rsidRPr="00360CF1">
              <w:t xml:space="preserve">          </w:t>
            </w:r>
          </w:p>
        </w:tc>
      </w:tr>
    </w:tbl>
    <w:p w14:paraId="4B3DF144" w14:textId="77777777" w:rsidR="00A27B69" w:rsidRPr="00A27B69" w:rsidRDefault="00A27B69" w:rsidP="00A27B69">
      <w:pPr>
        <w:ind w:right="5103"/>
        <w:rPr>
          <w:szCs w:val="20"/>
        </w:rPr>
      </w:pPr>
    </w:p>
    <w:p w14:paraId="225DA5A1" w14:textId="77777777" w:rsidR="002953D5" w:rsidRDefault="002953D5" w:rsidP="00E86C28">
      <w:pPr>
        <w:adjustRightInd w:val="0"/>
        <w:jc w:val="both"/>
        <w:outlineLvl w:val="0"/>
        <w:rPr>
          <w:szCs w:val="20"/>
        </w:rPr>
      </w:pPr>
    </w:p>
    <w:p w14:paraId="7DA7E8DA" w14:textId="77777777" w:rsidR="00C842CA" w:rsidRPr="00C842CA" w:rsidRDefault="00C842CA" w:rsidP="00C842CA">
      <w:pPr>
        <w:suppressAutoHyphens/>
        <w:ind w:right="5103"/>
        <w:contextualSpacing/>
        <w:jc w:val="both"/>
        <w:rPr>
          <w:rFonts w:eastAsia="Calibri"/>
          <w:lang w:eastAsia="en-US"/>
        </w:rPr>
      </w:pPr>
      <w:r w:rsidRPr="00C842CA">
        <w:rPr>
          <w:rFonts w:eastAsia="Calibri"/>
          <w:lang w:eastAsia="en-US"/>
        </w:rPr>
        <w:t xml:space="preserve">О внесении изменений в приложение к постановлению администрации района от 22.01.2020 № 79                    </w:t>
      </w:r>
      <w:proofErr w:type="gramStart"/>
      <w:r w:rsidRPr="00C842CA">
        <w:rPr>
          <w:rFonts w:eastAsia="Calibri"/>
          <w:lang w:eastAsia="en-US"/>
        </w:rPr>
        <w:t xml:space="preserve">   «</w:t>
      </w:r>
      <w:proofErr w:type="gramEnd"/>
      <w:r w:rsidRPr="00C842CA">
        <w:rPr>
          <w:rFonts w:eastAsia="Calibri"/>
          <w:lang w:eastAsia="en-US"/>
        </w:rPr>
        <w:t>Об утверждении административного регламента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w:t>
      </w:r>
    </w:p>
    <w:p w14:paraId="2D9CEB75" w14:textId="77777777" w:rsidR="00C842CA" w:rsidRDefault="00C842CA" w:rsidP="00C842CA">
      <w:pPr>
        <w:suppressAutoHyphens/>
        <w:rPr>
          <w:rFonts w:eastAsia="Calibri"/>
          <w:lang w:eastAsia="en-US"/>
        </w:rPr>
      </w:pPr>
    </w:p>
    <w:p w14:paraId="7801AF82" w14:textId="77777777" w:rsidR="00C842CA" w:rsidRPr="00C842CA" w:rsidRDefault="00C842CA" w:rsidP="00C842CA">
      <w:pPr>
        <w:suppressAutoHyphens/>
        <w:rPr>
          <w:rFonts w:eastAsia="Calibri"/>
          <w:lang w:eastAsia="en-US"/>
        </w:rPr>
      </w:pPr>
    </w:p>
    <w:p w14:paraId="73B6FD6B" w14:textId="77777777" w:rsidR="00C842CA" w:rsidRPr="00C842CA" w:rsidRDefault="00C842CA" w:rsidP="00C842CA">
      <w:pPr>
        <w:autoSpaceDE w:val="0"/>
        <w:autoSpaceDN w:val="0"/>
        <w:adjustRightInd w:val="0"/>
        <w:ind w:firstLine="709"/>
        <w:jc w:val="both"/>
        <w:rPr>
          <w:rFonts w:eastAsia="Calibri"/>
          <w:iCs/>
          <w:lang w:eastAsia="en-US"/>
        </w:rPr>
      </w:pPr>
      <w:r w:rsidRPr="00C842CA">
        <w:rPr>
          <w:rFonts w:eastAsia="Calibri"/>
          <w:iCs/>
          <w:lang w:eastAsia="en-US"/>
        </w:rPr>
        <w:t xml:space="preserve">В соответствии с Федеральными законами от 30.12.2020 № 509-ФЗ </w:t>
      </w:r>
      <w:r>
        <w:rPr>
          <w:rFonts w:eastAsia="Calibri"/>
          <w:iCs/>
          <w:lang w:eastAsia="en-US"/>
        </w:rPr>
        <w:t xml:space="preserve">                </w:t>
      </w:r>
      <w:r w:rsidRPr="00C842CA">
        <w:rPr>
          <w:rFonts w:eastAsia="Calibri"/>
          <w:iCs/>
          <w:lang w:eastAsia="en-US"/>
        </w:rPr>
        <w:t xml:space="preserve">«О внесении изменений в отдельные законодательные акты Российской Федерации»,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w:t>
      </w:r>
    </w:p>
    <w:p w14:paraId="4E24E0FD" w14:textId="77777777" w:rsidR="00C842CA" w:rsidRPr="00C842CA" w:rsidRDefault="00C842CA" w:rsidP="00C842CA">
      <w:pPr>
        <w:suppressAutoHyphens/>
        <w:ind w:firstLine="709"/>
        <w:jc w:val="both"/>
        <w:rPr>
          <w:rFonts w:eastAsia="Calibri"/>
          <w:iCs/>
          <w:lang w:eastAsia="en-US"/>
        </w:rPr>
      </w:pPr>
    </w:p>
    <w:p w14:paraId="77D83222" w14:textId="77777777" w:rsidR="00C842CA" w:rsidRPr="00C842CA" w:rsidRDefault="00C842CA" w:rsidP="00C842CA">
      <w:pPr>
        <w:suppressAutoHyphens/>
        <w:ind w:firstLine="709"/>
        <w:jc w:val="both"/>
        <w:rPr>
          <w:rFonts w:eastAsia="Calibri"/>
          <w:lang w:eastAsia="en-US"/>
        </w:rPr>
      </w:pPr>
      <w:r w:rsidRPr="00C842CA">
        <w:rPr>
          <w:rFonts w:eastAsia="Calibri"/>
          <w:iCs/>
          <w:lang w:eastAsia="en-US"/>
        </w:rPr>
        <w:t xml:space="preserve">1. Внести </w:t>
      </w:r>
      <w:r w:rsidRPr="00C842CA">
        <w:rPr>
          <w:rFonts w:eastAsia="Calibri"/>
          <w:lang w:eastAsia="en-US"/>
        </w:rPr>
        <w:t>в приложение к постановлению администрации района                               от 22.01.2020 № 79 «Об утверждении административного регламента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 следующие</w:t>
      </w:r>
      <w:r w:rsidRPr="00C842CA">
        <w:rPr>
          <w:rFonts w:eastAsia="Calibri"/>
          <w:iCs/>
          <w:lang w:eastAsia="en-US"/>
        </w:rPr>
        <w:t xml:space="preserve"> изменения:</w:t>
      </w:r>
    </w:p>
    <w:p w14:paraId="3C083598" w14:textId="77777777" w:rsidR="00C842CA" w:rsidRPr="00C842CA" w:rsidRDefault="00C842CA" w:rsidP="00C842CA">
      <w:pPr>
        <w:ind w:firstLine="709"/>
        <w:jc w:val="both"/>
        <w:rPr>
          <w:rFonts w:eastAsia="Calibri"/>
          <w:lang w:eastAsia="en-US"/>
        </w:rPr>
      </w:pPr>
      <w:r w:rsidRPr="00C842CA">
        <w:rPr>
          <w:rFonts w:eastAsia="Calibri"/>
          <w:lang w:eastAsia="en-US"/>
        </w:rPr>
        <w:t xml:space="preserve">1.1. По всему тексту слова «управление архитектуры                                                            и градостроительства» заменить словами «управление градостроительства, развития жилищно-коммунального комплекса и энергетики», слова «заместителя главы района по жилищно-коммунальному хозяйству                               и строительству администрации района» заменить словами «заместителя главы района – начальника управления градостроительства, развития жилищно-коммунального комплекса и энергетики», слова «специалисты отдела </w:t>
      </w:r>
      <w:r w:rsidRPr="00C842CA">
        <w:rPr>
          <w:rFonts w:eastAsia="Calibri"/>
          <w:lang w:eastAsia="en-US"/>
        </w:rPr>
        <w:lastRenderedPageBreak/>
        <w:t>территориального планирования и градостроительного зонирования» заменить словами на «специалисты благоустройства» в соответствующих падежах.</w:t>
      </w:r>
    </w:p>
    <w:p w14:paraId="21FCC9C8" w14:textId="77777777" w:rsidR="00C842CA" w:rsidRPr="00C842CA" w:rsidRDefault="00C842CA" w:rsidP="00C842CA">
      <w:pPr>
        <w:ind w:firstLine="709"/>
        <w:jc w:val="both"/>
        <w:rPr>
          <w:rFonts w:eastAsia="Calibri"/>
          <w:lang w:eastAsia="en-US"/>
        </w:rPr>
      </w:pPr>
      <w:r w:rsidRPr="00C842CA">
        <w:rPr>
          <w:rFonts w:eastAsia="Calibri"/>
          <w:lang w:eastAsia="en-US"/>
        </w:rPr>
        <w:t>1.2. Пункт 19 дополнить абзацем следующего содержания:</w:t>
      </w:r>
    </w:p>
    <w:p w14:paraId="79D5D505" w14:textId="77777777" w:rsidR="00C842CA" w:rsidRPr="00C842CA" w:rsidRDefault="00C842CA" w:rsidP="00C842CA">
      <w:pPr>
        <w:ind w:firstLine="709"/>
        <w:jc w:val="both"/>
        <w:rPr>
          <w:rFonts w:eastAsia="Calibri"/>
          <w:lang w:eastAsia="en-US"/>
        </w:rPr>
      </w:pPr>
      <w:r w:rsidRPr="00C842CA">
        <w:rPr>
          <w:rFonts w:eastAsia="Calibri"/>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1B5A1914" w14:textId="77777777" w:rsidR="00C842CA" w:rsidRPr="00C842CA" w:rsidRDefault="00C842CA" w:rsidP="00C842CA">
      <w:pPr>
        <w:tabs>
          <w:tab w:val="left" w:pos="993"/>
        </w:tabs>
        <w:autoSpaceDE w:val="0"/>
        <w:autoSpaceDN w:val="0"/>
        <w:adjustRightInd w:val="0"/>
        <w:ind w:firstLine="709"/>
        <w:jc w:val="both"/>
        <w:rPr>
          <w:rFonts w:eastAsia="Calibri"/>
          <w:lang w:eastAsia="en-US"/>
        </w:rPr>
      </w:pPr>
    </w:p>
    <w:p w14:paraId="6A80DC45" w14:textId="77777777" w:rsidR="00C842CA" w:rsidRPr="00C842CA" w:rsidRDefault="00C842CA" w:rsidP="00C842CA">
      <w:pPr>
        <w:ind w:firstLine="709"/>
        <w:jc w:val="both"/>
      </w:pPr>
      <w:r w:rsidRPr="00C842CA">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C842CA">
          <w:t>www.nvraion.ru</w:t>
        </w:r>
      </w:hyperlink>
      <w:r w:rsidRPr="00C842CA">
        <w:t>.</w:t>
      </w:r>
    </w:p>
    <w:p w14:paraId="6C8F3242" w14:textId="77777777" w:rsidR="00C842CA" w:rsidRPr="00C842CA" w:rsidRDefault="00C842CA" w:rsidP="00C842CA">
      <w:pPr>
        <w:ind w:firstLine="709"/>
        <w:jc w:val="both"/>
      </w:pPr>
    </w:p>
    <w:p w14:paraId="4C87FD18" w14:textId="77777777" w:rsidR="00C842CA" w:rsidRPr="00C842CA" w:rsidRDefault="00C842CA" w:rsidP="00C842CA">
      <w:pPr>
        <w:ind w:firstLine="709"/>
        <w:jc w:val="both"/>
      </w:pPr>
      <w:r w:rsidRPr="00C842CA">
        <w:t>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14:paraId="180569F2" w14:textId="77777777" w:rsidR="00C842CA" w:rsidRPr="00C842CA" w:rsidRDefault="00C842CA" w:rsidP="00C842CA">
      <w:pPr>
        <w:tabs>
          <w:tab w:val="left" w:pos="993"/>
        </w:tabs>
        <w:autoSpaceDE w:val="0"/>
        <w:autoSpaceDN w:val="0"/>
        <w:adjustRightInd w:val="0"/>
        <w:ind w:firstLine="709"/>
        <w:jc w:val="both"/>
        <w:rPr>
          <w:rFonts w:eastAsia="Calibri"/>
          <w:lang w:eastAsia="en-US"/>
        </w:rPr>
      </w:pPr>
    </w:p>
    <w:p w14:paraId="22BE35CB" w14:textId="77777777" w:rsidR="00C842CA" w:rsidRPr="00C842CA" w:rsidRDefault="00C842CA" w:rsidP="00C842CA">
      <w:pPr>
        <w:tabs>
          <w:tab w:val="left" w:pos="993"/>
        </w:tabs>
        <w:autoSpaceDE w:val="0"/>
        <w:autoSpaceDN w:val="0"/>
        <w:adjustRightInd w:val="0"/>
        <w:ind w:firstLine="709"/>
        <w:jc w:val="both"/>
        <w:rPr>
          <w:rFonts w:eastAsia="Calibri"/>
          <w:lang w:eastAsia="en-US"/>
        </w:rPr>
      </w:pPr>
      <w:r w:rsidRPr="00C842CA">
        <w:rPr>
          <w:rFonts w:eastAsia="Calibri"/>
          <w:lang w:eastAsia="en-US"/>
        </w:rPr>
        <w:t xml:space="preserve">4. Постановление вступает в силу после его официального опубликования (обнародования). </w:t>
      </w:r>
    </w:p>
    <w:p w14:paraId="76226E28" w14:textId="77777777" w:rsidR="00C842CA" w:rsidRPr="00C842CA" w:rsidRDefault="00C842CA" w:rsidP="00C842CA">
      <w:pPr>
        <w:tabs>
          <w:tab w:val="left" w:pos="993"/>
        </w:tabs>
        <w:autoSpaceDE w:val="0"/>
        <w:autoSpaceDN w:val="0"/>
        <w:adjustRightInd w:val="0"/>
        <w:ind w:firstLine="709"/>
        <w:jc w:val="both"/>
        <w:rPr>
          <w:rFonts w:eastAsia="Calibri"/>
          <w:lang w:eastAsia="en-US"/>
        </w:rPr>
      </w:pPr>
    </w:p>
    <w:p w14:paraId="21E8E454" w14:textId="77777777" w:rsidR="00C842CA" w:rsidRPr="00C842CA" w:rsidRDefault="00C842CA" w:rsidP="00C842CA">
      <w:pPr>
        <w:tabs>
          <w:tab w:val="left" w:pos="993"/>
        </w:tabs>
        <w:autoSpaceDE w:val="0"/>
        <w:autoSpaceDN w:val="0"/>
        <w:adjustRightInd w:val="0"/>
        <w:ind w:firstLine="709"/>
        <w:jc w:val="both"/>
        <w:rPr>
          <w:rFonts w:eastAsia="Calibri"/>
          <w:color w:val="000000" w:themeColor="text1"/>
          <w:lang w:eastAsia="en-US"/>
        </w:rPr>
      </w:pPr>
      <w:r w:rsidRPr="00C842CA">
        <w:rPr>
          <w:rFonts w:eastAsia="Calibri"/>
          <w:lang w:eastAsia="en-US"/>
        </w:rPr>
        <w:t xml:space="preserve">5. </w:t>
      </w:r>
      <w:r w:rsidRPr="00C842CA">
        <w:rPr>
          <w:color w:val="000000" w:themeColor="text1"/>
          <w:szCs w:val="22"/>
        </w:rPr>
        <w:t xml:space="preserve">Контроль за выполнением постановления </w:t>
      </w:r>
      <w:r w:rsidRPr="00C842CA">
        <w:rPr>
          <w:color w:val="000000" w:themeColor="text1"/>
        </w:rPr>
        <w:t>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В.Ю. Прокофьева.</w:t>
      </w:r>
    </w:p>
    <w:p w14:paraId="7E8C1E4A" w14:textId="77777777" w:rsidR="00C842CA" w:rsidRPr="00C842CA" w:rsidRDefault="00C842CA" w:rsidP="00C842CA">
      <w:pPr>
        <w:tabs>
          <w:tab w:val="left" w:pos="993"/>
        </w:tabs>
        <w:autoSpaceDE w:val="0"/>
        <w:autoSpaceDN w:val="0"/>
        <w:adjustRightInd w:val="0"/>
        <w:ind w:firstLine="709"/>
        <w:jc w:val="both"/>
        <w:outlineLvl w:val="0"/>
        <w:rPr>
          <w:rFonts w:eastAsia="Calibri"/>
          <w:lang w:eastAsia="en-US"/>
        </w:rPr>
      </w:pPr>
    </w:p>
    <w:p w14:paraId="6072EA6D" w14:textId="77777777" w:rsidR="00E401F0" w:rsidRDefault="00E401F0" w:rsidP="00E401F0">
      <w:pPr>
        <w:tabs>
          <w:tab w:val="left" w:pos="993"/>
        </w:tabs>
        <w:autoSpaceDE w:val="0"/>
        <w:autoSpaceDN w:val="0"/>
        <w:adjustRightInd w:val="0"/>
        <w:ind w:firstLine="709"/>
        <w:jc w:val="both"/>
      </w:pPr>
    </w:p>
    <w:p w14:paraId="33984704" w14:textId="77777777" w:rsidR="00487BE9" w:rsidRDefault="00487BE9" w:rsidP="00E86C28">
      <w:pPr>
        <w:adjustRightInd w:val="0"/>
        <w:jc w:val="both"/>
        <w:outlineLvl w:val="0"/>
        <w:rPr>
          <w:szCs w:val="20"/>
        </w:rPr>
      </w:pPr>
    </w:p>
    <w:p w14:paraId="73E9421C" w14:textId="77777777" w:rsidR="009C1FF9" w:rsidRDefault="00487BE9" w:rsidP="00E401F0">
      <w:pPr>
        <w:tabs>
          <w:tab w:val="left" w:pos="0"/>
        </w:tabs>
        <w:jc w:val="both"/>
        <w:rPr>
          <w:szCs w:val="20"/>
        </w:rPr>
      </w:pPr>
      <w:r>
        <w:rPr>
          <w:szCs w:val="24"/>
        </w:rPr>
        <w:t>Глава района                                                                                        Б.А. Саломатин</w:t>
      </w:r>
    </w:p>
    <w:sectPr w:rsidR="009C1FF9" w:rsidSect="00E86C28">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1248B" w14:textId="77777777" w:rsidR="00120E96" w:rsidRDefault="00120E96">
      <w:r>
        <w:separator/>
      </w:r>
    </w:p>
  </w:endnote>
  <w:endnote w:type="continuationSeparator" w:id="0">
    <w:p w14:paraId="4C50B077"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DE547" w14:textId="77777777" w:rsidR="00120E96" w:rsidRDefault="00120E96">
      <w:r>
        <w:separator/>
      </w:r>
    </w:p>
  </w:footnote>
  <w:footnote w:type="continuationSeparator" w:id="0">
    <w:p w14:paraId="47AF58DF"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521174D9" w14:textId="77777777" w:rsidR="001F49E1" w:rsidRDefault="001F49E1">
        <w:pPr>
          <w:pStyle w:val="a4"/>
          <w:jc w:val="center"/>
        </w:pPr>
        <w:r>
          <w:fldChar w:fldCharType="begin"/>
        </w:r>
        <w:r>
          <w:instrText>PAGE   \* MERGEFORMAT</w:instrText>
        </w:r>
        <w:r>
          <w:fldChar w:fldCharType="separate"/>
        </w:r>
        <w:r w:rsidR="00BF79AF">
          <w:rPr>
            <w:noProof/>
          </w:rPr>
          <w:t>1</w:t>
        </w:r>
        <w:r>
          <w:fldChar w:fldCharType="end"/>
        </w:r>
      </w:p>
    </w:sdtContent>
  </w:sdt>
  <w:p w14:paraId="02BC787C"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1E6"/>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32CB"/>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C6112"/>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79AF"/>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42CA"/>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1F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9F4"/>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5409"/>
    <o:shapelayout v:ext="edit">
      <o:idmap v:ext="edit" data="1"/>
    </o:shapelayout>
  </w:shapeDefaults>
  <w:decimalSymbol w:val=","/>
  <w:listSeparator w:val=";"/>
  <w14:docId w14:val="7E4E3F4E"/>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03328702">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1C272-A5E9-4319-AB3D-3143F5691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2976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2025-07-24T03:59:00Z</dcterms:created>
  <dcterms:modified xsi:type="dcterms:W3CDTF">2025-07-24T03:59:00Z</dcterms:modified>
</cp:coreProperties>
</file>